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71DFF746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r w:rsidR="00B45A97" w:rsidRPr="00B45A97">
        <w:rPr>
          <w:rFonts w:ascii="Arial" w:hAnsi="Arial" w:cs="Arial"/>
          <w:b/>
          <w:sz w:val="22"/>
          <w:szCs w:val="22"/>
        </w:rPr>
        <w:t>Rozbudowa, nadbudowa i przebudowa budynku Strażnicy Ochotniczej Straży Pożarnej w Barszczewie, z salą szkoleniową, zagospodarowaniem terenu i infrastrukturą techniczną</w:t>
      </w:r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 art.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w  następującym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0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E1DCE" w14:textId="77777777" w:rsidR="00947884" w:rsidRDefault="00947884">
      <w:r>
        <w:separator/>
      </w:r>
    </w:p>
  </w:endnote>
  <w:endnote w:type="continuationSeparator" w:id="0">
    <w:p w14:paraId="7C6D5A7B" w14:textId="77777777" w:rsidR="00947884" w:rsidRDefault="0094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EF46" w14:textId="77777777" w:rsidR="00947884" w:rsidRDefault="00947884">
      <w:r>
        <w:separator/>
      </w:r>
    </w:p>
  </w:footnote>
  <w:footnote w:type="continuationSeparator" w:id="0">
    <w:p w14:paraId="5BDFFAC6" w14:textId="77777777" w:rsidR="00947884" w:rsidRDefault="00947884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6972263">
    <w:abstractNumId w:val="0"/>
  </w:num>
  <w:num w:numId="2" w16cid:durableId="841818711">
    <w:abstractNumId w:val="1"/>
  </w:num>
  <w:num w:numId="3" w16cid:durableId="1359819662">
    <w:abstractNumId w:val="2"/>
  </w:num>
  <w:num w:numId="4" w16cid:durableId="531185094">
    <w:abstractNumId w:val="3"/>
  </w:num>
  <w:num w:numId="5" w16cid:durableId="2013876737">
    <w:abstractNumId w:val="4"/>
  </w:num>
  <w:num w:numId="6" w16cid:durableId="1241252859">
    <w:abstractNumId w:val="7"/>
  </w:num>
  <w:num w:numId="7" w16cid:durableId="37553983">
    <w:abstractNumId w:val="6"/>
  </w:num>
  <w:num w:numId="8" w16cid:durableId="409815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058E"/>
    <w:rsid w:val="002728C6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604A9"/>
    <w:rsid w:val="00560B15"/>
    <w:rsid w:val="005859D0"/>
    <w:rsid w:val="00592894"/>
    <w:rsid w:val="005B0BEE"/>
    <w:rsid w:val="00620AA9"/>
    <w:rsid w:val="0067286D"/>
    <w:rsid w:val="0069623B"/>
    <w:rsid w:val="006A7375"/>
    <w:rsid w:val="006B199E"/>
    <w:rsid w:val="006D4D1B"/>
    <w:rsid w:val="006D684E"/>
    <w:rsid w:val="007052A6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B4C76"/>
    <w:rsid w:val="008C63BC"/>
    <w:rsid w:val="008C7938"/>
    <w:rsid w:val="008E546A"/>
    <w:rsid w:val="00915C5E"/>
    <w:rsid w:val="00921113"/>
    <w:rsid w:val="00922A68"/>
    <w:rsid w:val="00947884"/>
    <w:rsid w:val="0097172F"/>
    <w:rsid w:val="009803D7"/>
    <w:rsid w:val="00981E75"/>
    <w:rsid w:val="00983B0F"/>
    <w:rsid w:val="0098639C"/>
    <w:rsid w:val="009A705D"/>
    <w:rsid w:val="009A7A48"/>
    <w:rsid w:val="009E27F3"/>
    <w:rsid w:val="009E4C03"/>
    <w:rsid w:val="009F10CB"/>
    <w:rsid w:val="00A16299"/>
    <w:rsid w:val="00A23CA5"/>
    <w:rsid w:val="00A33D52"/>
    <w:rsid w:val="00A47DE7"/>
    <w:rsid w:val="00A502A8"/>
    <w:rsid w:val="00A70169"/>
    <w:rsid w:val="00A702A4"/>
    <w:rsid w:val="00A7140A"/>
    <w:rsid w:val="00A73DE1"/>
    <w:rsid w:val="00A93419"/>
    <w:rsid w:val="00AA5D72"/>
    <w:rsid w:val="00AA7529"/>
    <w:rsid w:val="00AD10D1"/>
    <w:rsid w:val="00AF4E21"/>
    <w:rsid w:val="00B04379"/>
    <w:rsid w:val="00B14082"/>
    <w:rsid w:val="00B2238B"/>
    <w:rsid w:val="00B45A97"/>
    <w:rsid w:val="00B6232C"/>
    <w:rsid w:val="00BA2048"/>
    <w:rsid w:val="00C11122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21</cp:revision>
  <cp:lastPrinted>2021-02-02T12:53:00Z</cp:lastPrinted>
  <dcterms:created xsi:type="dcterms:W3CDTF">2021-11-23T14:15:00Z</dcterms:created>
  <dcterms:modified xsi:type="dcterms:W3CDTF">2026-04-21T09:08:00Z</dcterms:modified>
</cp:coreProperties>
</file>